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35583" w14:textId="4BB7CF58" w:rsidR="00E54172" w:rsidRPr="00866582" w:rsidRDefault="00866582">
      <w:pPr>
        <w:spacing w:before="10" w:line="100" w:lineRule="exact"/>
        <w:rPr>
          <w:rFonts w:asciiTheme="majorHAnsi" w:hAnsiTheme="majorHAnsi"/>
          <w:sz w:val="22"/>
          <w:szCs w:val="22"/>
        </w:rPr>
      </w:pPr>
      <w:r w:rsidRPr="00866582">
        <w:rPr>
          <w:rFonts w:asciiTheme="majorHAnsi" w:hAnsiTheme="majorHAnsi"/>
          <w:sz w:val="22"/>
          <w:szCs w:val="22"/>
        </w:rPr>
        <w:pict w14:anchorId="0BFEB738">
          <v:group id="_x0000_s1043" style="position:absolute;margin-left:67.5pt;margin-top:634.7pt;width:466.4pt;height:0;z-index:-251660800;mso-position-horizontal-relative:page;mso-position-vertical-relative:page" coordorigin="1350,12694" coordsize="9328,0">
            <v:shape id="_x0000_s1044" style="position:absolute;left:1350;top:12694;width:9328;height:0" coordorigin="1350,12694" coordsize="9328,0" path="m1350,12694r9328,e" filled="f" strokeweight=".58pt">
              <v:path arrowok="t"/>
            </v:shape>
            <w10:wrap anchorx="page" anchory="page"/>
          </v:group>
        </w:pict>
      </w:r>
      <w:r w:rsidRPr="00866582">
        <w:rPr>
          <w:rFonts w:asciiTheme="majorHAnsi" w:hAnsiTheme="majorHAnsi"/>
          <w:sz w:val="22"/>
          <w:szCs w:val="22"/>
        </w:rPr>
        <w:pict w14:anchorId="45C78EC6">
          <v:group id="_x0000_s1041" style="position:absolute;margin-left:67.5pt;margin-top:416.8pt;width:466.4pt;height:0;z-index:-251661824;mso-position-horizontal-relative:page;mso-position-vertical-relative:page" coordorigin="1350,8336" coordsize="9328,0">
            <v:shape id="_x0000_s1042" style="position:absolute;left:1350;top:8336;width:9328;height:0" coordorigin="1350,8336" coordsize="9328,0" path="m1350,8336r9328,e" filled="f" strokeweight=".58pt">
              <v:path arrowok="t"/>
            </v:shape>
            <w10:wrap anchorx="page" anchory="page"/>
          </v:group>
        </w:pict>
      </w:r>
      <w:r w:rsidRPr="00866582">
        <w:rPr>
          <w:rFonts w:asciiTheme="majorHAnsi" w:hAnsiTheme="majorHAnsi"/>
          <w:sz w:val="22"/>
          <w:szCs w:val="22"/>
        </w:rPr>
        <w:pict w14:anchorId="13BD1AF3">
          <v:group id="_x0000_s1039" style="position:absolute;margin-left:67.5pt;margin-top:307.45pt;width:466.4pt;height:0;z-index:-251662848;mso-position-horizontal-relative:page;mso-position-vertical-relative:page" coordorigin="1350,6149" coordsize="9328,0">
            <v:shape id="_x0000_s1040" style="position:absolute;left:1350;top:6149;width:9328;height:0" coordorigin="1350,6149" coordsize="9328,0" path="m1350,6149r9328,e" filled="f" strokeweight=".58pt">
              <v:path arrowok="t"/>
            </v:shape>
            <w10:wrap anchorx="page" anchory="page"/>
          </v:group>
        </w:pict>
      </w:r>
    </w:p>
    <w:p w14:paraId="1E7467BF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BCC61A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08CABB" w14:textId="77777777" w:rsidR="00E54172" w:rsidRPr="00866582" w:rsidRDefault="00866582">
      <w:pPr>
        <w:spacing w:line="360" w:lineRule="exact"/>
        <w:ind w:left="3387" w:right="3262"/>
        <w:jc w:val="center"/>
        <w:rPr>
          <w:rFonts w:asciiTheme="majorHAnsi" w:eastAsia="Calibri" w:hAnsiTheme="majorHAnsi" w:cs="Calibri"/>
          <w:sz w:val="28"/>
          <w:szCs w:val="28"/>
        </w:rPr>
      </w:pPr>
      <w:r w:rsidRPr="00866582">
        <w:rPr>
          <w:rFonts w:asciiTheme="majorHAnsi" w:eastAsia="Calibri" w:hAnsiTheme="majorHAnsi" w:cs="Calibri"/>
          <w:b/>
          <w:sz w:val="28"/>
          <w:szCs w:val="28"/>
        </w:rPr>
        <w:t>CURRICUL</w:t>
      </w:r>
      <w:r w:rsidRPr="00866582">
        <w:rPr>
          <w:rFonts w:asciiTheme="majorHAnsi" w:eastAsia="Calibri" w:hAnsiTheme="majorHAnsi" w:cs="Calibri"/>
          <w:b/>
          <w:spacing w:val="2"/>
          <w:sz w:val="28"/>
          <w:szCs w:val="28"/>
        </w:rPr>
        <w:t>U</w:t>
      </w:r>
      <w:r w:rsidRPr="00866582">
        <w:rPr>
          <w:rFonts w:asciiTheme="majorHAnsi" w:eastAsia="Calibri" w:hAnsiTheme="majorHAnsi" w:cs="Calibri"/>
          <w:b/>
          <w:sz w:val="28"/>
          <w:szCs w:val="28"/>
        </w:rPr>
        <w:t>M</w:t>
      </w:r>
      <w:r w:rsidRPr="00866582">
        <w:rPr>
          <w:rFonts w:asciiTheme="majorHAnsi" w:eastAsia="Calibri" w:hAnsiTheme="majorHAnsi" w:cs="Calibri"/>
          <w:b/>
          <w:spacing w:val="-2"/>
          <w:sz w:val="28"/>
          <w:szCs w:val="28"/>
        </w:rPr>
        <w:t xml:space="preserve"> </w:t>
      </w:r>
      <w:r w:rsidRPr="00866582">
        <w:rPr>
          <w:rFonts w:asciiTheme="majorHAnsi" w:eastAsia="Calibri" w:hAnsiTheme="majorHAnsi" w:cs="Calibri"/>
          <w:b/>
          <w:sz w:val="28"/>
          <w:szCs w:val="28"/>
        </w:rPr>
        <w:t>V</w:t>
      </w:r>
      <w:r w:rsidRPr="00866582">
        <w:rPr>
          <w:rFonts w:asciiTheme="majorHAnsi" w:eastAsia="Calibri" w:hAnsiTheme="majorHAnsi" w:cs="Calibri"/>
          <w:b/>
          <w:spacing w:val="-1"/>
          <w:sz w:val="28"/>
          <w:szCs w:val="28"/>
        </w:rPr>
        <w:t>I</w:t>
      </w:r>
      <w:r w:rsidRPr="00866582">
        <w:rPr>
          <w:rFonts w:asciiTheme="majorHAnsi" w:eastAsia="Calibri" w:hAnsiTheme="majorHAnsi" w:cs="Calibri"/>
          <w:b/>
          <w:sz w:val="28"/>
          <w:szCs w:val="28"/>
        </w:rPr>
        <w:t>TAE</w:t>
      </w:r>
    </w:p>
    <w:p w14:paraId="1F56485E" w14:textId="77777777" w:rsidR="00E54172" w:rsidRPr="00866582" w:rsidRDefault="00E54172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4C230F38" w14:textId="0041C91F" w:rsidR="00E54172" w:rsidRPr="00866582" w:rsidRDefault="00866582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z w:val="22"/>
          <w:szCs w:val="22"/>
        </w:rPr>
        <w:t xml:space="preserve">Name:             </w:t>
      </w:r>
      <w:r w:rsidRPr="00866582">
        <w:rPr>
          <w:rFonts w:asciiTheme="majorHAnsi" w:eastAsia="Calibri" w:hAnsiTheme="majorHAnsi" w:cs="Calibri"/>
          <w:b/>
          <w:spacing w:val="38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Isaak Mcdaniel</w:t>
      </w:r>
    </w:p>
    <w:p w14:paraId="780BC5B6" w14:textId="77777777" w:rsidR="00E54172" w:rsidRPr="00866582" w:rsidRDefault="00E54172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76ACC64F" w14:textId="77777777" w:rsidR="00E54172" w:rsidRPr="00866582" w:rsidRDefault="00866582">
      <w:pPr>
        <w:spacing w:line="243" w:lineRule="auto"/>
        <w:ind w:left="1500" w:right="6248" w:hanging="14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ddre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ss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 xml:space="preserve">:         </w:t>
      </w:r>
      <w:r w:rsidRPr="00866582">
        <w:rPr>
          <w:rFonts w:asciiTheme="majorHAnsi" w:eastAsia="Calibri" w:hAnsiTheme="majorHAnsi" w:cs="Calibri"/>
          <w:b/>
          <w:spacing w:val="4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Bris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ol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 xml:space="preserve">Road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Howi</w:t>
      </w:r>
      <w:r w:rsidRPr="00866582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 xml:space="preserve">k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AN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 xml:space="preserve">KAU </w:t>
      </w:r>
      <w:r w:rsidRPr="00866582">
        <w:rPr>
          <w:rFonts w:asciiTheme="majorHAnsi" w:eastAsia="Calibri" w:hAnsiTheme="majorHAnsi" w:cs="Calibri"/>
          <w:sz w:val="22"/>
          <w:szCs w:val="22"/>
        </w:rPr>
        <w:t>Auc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nd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21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4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5</w:t>
      </w:r>
    </w:p>
    <w:p w14:paraId="5D40B3D1" w14:textId="77777777" w:rsidR="00E54172" w:rsidRPr="00866582" w:rsidRDefault="00E54172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163F4127" w14:textId="6B4716CF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Em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il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 xml:space="preserve">:              </w:t>
      </w:r>
      <w:r w:rsidRPr="00866582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i/>
          <w:color w:val="0000FF"/>
          <w:spacing w:val="-28"/>
          <w:sz w:val="22"/>
          <w:szCs w:val="22"/>
        </w:rPr>
        <w:t xml:space="preserve"> </w:t>
      </w:r>
      <w:hyperlink r:id="rId5" w:history="1">
        <w:r w:rsidRPr="009C699E">
          <w:rPr>
            <w:rStyle w:val="Hyperlink"/>
            <w:rFonts w:asciiTheme="majorHAnsi" w:eastAsia="Calibri" w:hAnsiTheme="majorHAnsi" w:cs="Calibri"/>
            <w:i/>
            <w:w w:val="101"/>
            <w:sz w:val="22"/>
            <w:szCs w:val="22"/>
          </w:rPr>
          <w:t>isaak@gmail.com</w:t>
        </w:r>
      </w:hyperlink>
    </w:p>
    <w:p w14:paraId="13B3420C" w14:textId="77777777" w:rsidR="00E54172" w:rsidRPr="00866582" w:rsidRDefault="00866582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z w:val="22"/>
          <w:szCs w:val="22"/>
        </w:rPr>
        <w:t xml:space="preserve">Mobile:           </w:t>
      </w:r>
      <w:r w:rsidRPr="00866582">
        <w:rPr>
          <w:rFonts w:asciiTheme="majorHAnsi" w:eastAsia="Calibri" w:hAnsiTheme="majorHAnsi" w:cs="Calibri"/>
          <w:b/>
          <w:spacing w:val="3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01</w:t>
      </w:r>
      <w:r w:rsidRPr="00866582">
        <w:rPr>
          <w:rFonts w:asciiTheme="majorHAnsi" w:eastAsia="Calibri" w:hAnsiTheme="majorHAnsi" w:cs="Calibri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34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5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6</w:t>
      </w:r>
    </w:p>
    <w:p w14:paraId="5EF987C5" w14:textId="77777777" w:rsidR="00E54172" w:rsidRPr="00866582" w:rsidRDefault="00866582">
      <w:pPr>
        <w:spacing w:before="3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z w:val="22"/>
          <w:szCs w:val="22"/>
        </w:rPr>
        <w:t>Da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Birt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:</w:t>
      </w:r>
      <w:r w:rsidRPr="00866582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sz w:val="22"/>
          <w:szCs w:val="22"/>
        </w:rPr>
        <w:t>6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9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91</w:t>
      </w:r>
    </w:p>
    <w:p w14:paraId="25DA805D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7B238F" w14:textId="77777777" w:rsidR="00E54172" w:rsidRPr="00866582" w:rsidRDefault="00E54172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7110127E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Ob</w:t>
      </w:r>
      <w:r w:rsidRPr="00866582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j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tiv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10A25B0C" w14:textId="77777777" w:rsidR="00E54172" w:rsidRPr="00866582" w:rsidRDefault="00E54172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F8B84CC" w14:textId="77777777" w:rsidR="00E54172" w:rsidRPr="00866582" w:rsidRDefault="00866582">
      <w:pPr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am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eking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par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‐</w:t>
      </w:r>
      <w:r w:rsidRPr="00866582">
        <w:rPr>
          <w:rFonts w:asciiTheme="majorHAnsi" w:eastAsia="Calibri" w:hAnsiTheme="majorHAnsi" w:cs="Calibri"/>
          <w:sz w:val="22"/>
          <w:szCs w:val="22"/>
        </w:rPr>
        <w:t>time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to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my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ivers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ty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duri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li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s.</w:t>
      </w:r>
    </w:p>
    <w:p w14:paraId="66724ABE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am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able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to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to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16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hou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ek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dur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tim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49AA438C" w14:textId="77777777" w:rsidR="00E54172" w:rsidRPr="00866582" w:rsidRDefault="00866582">
      <w:pPr>
        <w:tabs>
          <w:tab w:val="left" w:pos="780"/>
        </w:tabs>
        <w:spacing w:before="10" w:line="243" w:lineRule="auto"/>
        <w:ind w:left="800" w:right="74" w:hanging="35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6658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66582">
        <w:rPr>
          <w:rFonts w:asciiTheme="majorHAnsi" w:eastAsia="Calibri" w:hAnsiTheme="majorHAnsi" w:cs="Calibri"/>
          <w:sz w:val="22"/>
          <w:szCs w:val="22"/>
        </w:rPr>
        <w:t>Av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z w:val="22"/>
          <w:szCs w:val="22"/>
        </w:rPr>
        <w:t>able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Mon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oo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s,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Friday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aft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oo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866582">
        <w:rPr>
          <w:rFonts w:asciiTheme="majorHAnsi" w:eastAsia="Calibri" w:hAnsiTheme="majorHAnsi" w:cs="Calibri"/>
          <w:sz w:val="22"/>
          <w:szCs w:val="22"/>
        </w:rPr>
        <w:t>or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gs 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one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day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dur</w:t>
      </w:r>
      <w:r w:rsidRPr="00866582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 xml:space="preserve">g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wee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‐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Su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ay.</w:t>
      </w:r>
    </w:p>
    <w:p w14:paraId="23EE3A9C" w14:textId="77777777" w:rsidR="00E54172" w:rsidRPr="00866582" w:rsidRDefault="00866582">
      <w:pPr>
        <w:spacing w:before="8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ld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love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become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part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Bike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Shop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team!</w:t>
      </w:r>
    </w:p>
    <w:p w14:paraId="054B49F8" w14:textId="77777777" w:rsidR="00E54172" w:rsidRPr="00866582" w:rsidRDefault="00E54172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346153A9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D34673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z w:val="22"/>
          <w:szCs w:val="22"/>
        </w:rPr>
        <w:t>Skil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Ab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lit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08426B45" w14:textId="77777777" w:rsidR="00E54172" w:rsidRPr="00866582" w:rsidRDefault="00E5417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7719E019" w14:textId="77777777" w:rsidR="00E54172" w:rsidRPr="00866582" w:rsidRDefault="00866582">
      <w:pPr>
        <w:tabs>
          <w:tab w:val="left" w:pos="780"/>
        </w:tabs>
        <w:spacing w:before="25" w:line="244" w:lineRule="auto"/>
        <w:ind w:left="800" w:right="584" w:hanging="35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6658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rience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ret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custo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rvi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par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‐</w:t>
      </w:r>
      <w:r w:rsidRPr="00866582">
        <w:rPr>
          <w:rFonts w:asciiTheme="majorHAnsi" w:eastAsia="Calibri" w:hAnsiTheme="majorHAnsi" w:cs="Calibri"/>
          <w:sz w:val="22"/>
          <w:szCs w:val="22"/>
        </w:rPr>
        <w:t>time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time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hol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days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 xml:space="preserve">wo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dif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retail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stor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s.</w:t>
      </w:r>
    </w:p>
    <w:p w14:paraId="36B71B77" w14:textId="77777777" w:rsidR="00E54172" w:rsidRPr="00866582" w:rsidRDefault="00866582">
      <w:pPr>
        <w:spacing w:before="5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Outgo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ng,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ndly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lity,</w:t>
      </w:r>
      <w:r w:rsidRPr="00866582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con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ling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with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om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rs.</w:t>
      </w:r>
    </w:p>
    <w:p w14:paraId="29A56BCA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mputer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lit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rate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‐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ofic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nt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using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l,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werPo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t,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some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ta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entry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exper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ence.</w:t>
      </w:r>
    </w:p>
    <w:p w14:paraId="4A24E9C4" w14:textId="77777777" w:rsidR="00E54172" w:rsidRPr="00866582" w:rsidRDefault="00866582">
      <w:pPr>
        <w:spacing w:before="5"/>
        <w:ind w:left="8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Basic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z w:val="22"/>
          <w:szCs w:val="22"/>
        </w:rPr>
        <w:t>ls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Ad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Ph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oshop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Illustr</w:t>
      </w:r>
      <w:r w:rsidRPr="00866582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r.</w:t>
      </w:r>
    </w:p>
    <w:p w14:paraId="0528E5B0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ry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z w:val="22"/>
          <w:szCs w:val="22"/>
        </w:rPr>
        <w:t>ath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ical</w:t>
      </w:r>
      <w:r w:rsidRPr="00866582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nu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ric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ills.</w:t>
      </w:r>
    </w:p>
    <w:p w14:paraId="0D00507B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NZ 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Driver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Lice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e: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ric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d</w:t>
      </w:r>
    </w:p>
    <w:p w14:paraId="601C335B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rience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ling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money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incl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s,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it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card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ction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ing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p.</w:t>
      </w:r>
    </w:p>
    <w:p w14:paraId="34EB1E80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Atte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ti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to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deta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l.</w:t>
      </w:r>
    </w:p>
    <w:p w14:paraId="3AFDD251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ill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making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cof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z w:val="22"/>
          <w:szCs w:val="22"/>
        </w:rPr>
        <w:t>ee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–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xp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rist</w:t>
      </w:r>
      <w:r w:rsidRPr="00866582">
        <w:rPr>
          <w:rFonts w:asciiTheme="majorHAnsi" w:eastAsia="Calibri" w:hAnsiTheme="majorHAnsi" w:cs="Calibri"/>
          <w:spacing w:val="-2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367A41A5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Creative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ctica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0B353714" w14:textId="77777777" w:rsidR="00E54172" w:rsidRPr="00866582" w:rsidRDefault="00866582">
      <w:pPr>
        <w:spacing w:before="11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Responsib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z w:val="22"/>
          <w:szCs w:val="22"/>
        </w:rPr>
        <w:t>e,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honest,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adap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ll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ent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d.</w:t>
      </w:r>
    </w:p>
    <w:p w14:paraId="138EAF78" w14:textId="77777777" w:rsidR="00E54172" w:rsidRPr="00866582" w:rsidRDefault="00866582">
      <w:pPr>
        <w:spacing w:before="8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sec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ar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university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uden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63EE40B8" w14:textId="77777777" w:rsidR="00E54172" w:rsidRPr="00866582" w:rsidRDefault="00E54172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4635C08A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2844FA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Educ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ion:</w:t>
      </w:r>
    </w:p>
    <w:p w14:paraId="7EEAF24C" w14:textId="77777777" w:rsidR="00E54172" w:rsidRPr="00866582" w:rsidRDefault="00E54172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165E58C1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Uni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rsity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land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</w:t>
      </w:r>
      <w:r w:rsidRPr="00866582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–</w:t>
      </w:r>
    </w:p>
    <w:p w14:paraId="3C7FA36E" w14:textId="77777777" w:rsidR="00E54172" w:rsidRPr="00866582" w:rsidRDefault="00866582">
      <w:pPr>
        <w:spacing w:before="9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Second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year,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yi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rd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 xml:space="preserve"> B</w:t>
      </w:r>
      <w:r w:rsidRPr="00866582">
        <w:rPr>
          <w:rFonts w:asciiTheme="majorHAnsi" w:eastAsia="Calibri" w:hAnsiTheme="majorHAnsi" w:cs="Calibri"/>
          <w:sz w:val="22"/>
          <w:szCs w:val="22"/>
        </w:rPr>
        <w:t>ac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elor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Science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jo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ology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Statis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cs.</w:t>
      </w:r>
    </w:p>
    <w:p w14:paraId="07AD7919" w14:textId="77777777" w:rsidR="00E54172" w:rsidRPr="00866582" w:rsidRDefault="00E54172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250B6829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Macleans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oll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ge,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land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</w:t>
      </w:r>
      <w:r w:rsidRPr="00866582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z w:val="22"/>
          <w:szCs w:val="22"/>
        </w:rPr>
        <w:t>5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–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09</w:t>
      </w:r>
    </w:p>
    <w:p w14:paraId="41A7A996" w14:textId="77777777" w:rsidR="00E54172" w:rsidRPr="00866582" w:rsidRDefault="00866582">
      <w:pPr>
        <w:spacing w:before="11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NCEA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3: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the</w:t>
      </w:r>
      <w:r w:rsidRPr="00866582">
        <w:rPr>
          <w:rFonts w:asciiTheme="majorHAnsi" w:eastAsia="Calibri" w:hAnsiTheme="majorHAnsi" w:cs="Calibri"/>
          <w:sz w:val="22"/>
          <w:szCs w:val="22"/>
        </w:rPr>
        <w:t>mat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cs</w:t>
      </w:r>
      <w:r w:rsidRPr="00866582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with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lc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Statistics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&amp;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lling,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Chemi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ry,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z w:val="22"/>
          <w:szCs w:val="22"/>
        </w:rPr>
        <w:t>si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Ge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y</w:t>
      </w:r>
    </w:p>
    <w:p w14:paraId="5821BE46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NCEA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2: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ematics,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English,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Chemistry,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Physics,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Painting,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oor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Education</w:t>
      </w:r>
    </w:p>
    <w:p w14:paraId="218D7B04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  <w:sectPr w:rsidR="00E54172" w:rsidRPr="00866582">
          <w:pgSz w:w="11920" w:h="16840"/>
          <w:pgMar w:top="1580" w:right="1280" w:bottom="280" w:left="1280" w:header="720" w:footer="720" w:gutter="0"/>
          <w:cols w:space="720"/>
        </w:sect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NCEA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1: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ematics,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English,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Sc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Art,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Graphics,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sic</w:t>
      </w:r>
    </w:p>
    <w:p w14:paraId="4BB51E65" w14:textId="659A4293" w:rsidR="00E54172" w:rsidRPr="00866582" w:rsidRDefault="00E54172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7E5BEFA4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055673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D23498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389B9C" w14:textId="77777777" w:rsidR="00E54172" w:rsidRPr="00866582" w:rsidRDefault="00866582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hAnsiTheme="majorHAnsi"/>
          <w:sz w:val="22"/>
          <w:szCs w:val="22"/>
        </w:rPr>
        <w:pict w14:anchorId="46C43EC1">
          <v:group id="_x0000_s1032" style="position:absolute;left:0;text-align:left;margin-left:67.5pt;margin-top:16.05pt;width:466.4pt;height:0;z-index:-251658752;mso-position-horizontal-relative:page" coordorigin="1350,321" coordsize="9328,0">
            <v:shape id="_x0000_s1033" style="position:absolute;left:1350;top:321;width:9328;height:0" coordorigin="1350,321" coordsize="9328,0" path="m1350,321r9328,e" filled="f" strokeweight=".20464mm">
              <v:path arrowok="t"/>
            </v:shape>
            <w10:wrap anchorx="page"/>
          </v:group>
        </w:pic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Achie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em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ts</w:t>
      </w:r>
      <w:r w:rsidRPr="00866582">
        <w:rPr>
          <w:rFonts w:asciiTheme="majorHAnsi" w:eastAsia="Calibri" w:hAnsiTheme="majorHAnsi" w:cs="Calibri"/>
          <w:b/>
          <w:spacing w:val="1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Re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sib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tie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0CB69B33" w14:textId="77777777" w:rsidR="00E54172" w:rsidRPr="00866582" w:rsidRDefault="00E54172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546C99D1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20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9    </w:t>
      </w:r>
      <w:r w:rsidRPr="00866582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Scho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Prefe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Pe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pport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College</w:t>
      </w:r>
    </w:p>
    <w:p w14:paraId="6555B9CB" w14:textId="77777777" w:rsidR="00E54172" w:rsidRPr="00866582" w:rsidRDefault="00866582">
      <w:pPr>
        <w:spacing w:line="260" w:lineRule="exact"/>
        <w:ind w:left="8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Mem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z w:val="22"/>
          <w:szCs w:val="22"/>
        </w:rPr>
        <w:t>er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of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sc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spacing w:val="1"/>
          <w:position w:val="10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position w:val="10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3"/>
          <w:position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XV,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cket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spacing w:val="1"/>
          <w:position w:val="10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position w:val="10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1"/>
          <w:position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XI,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ncert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Band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Stage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Band.</w:t>
      </w:r>
    </w:p>
    <w:p w14:paraId="24C59CE7" w14:textId="77777777" w:rsidR="00E54172" w:rsidRPr="00866582" w:rsidRDefault="00E54172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4C2122EF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hAnsiTheme="majorHAnsi"/>
          <w:sz w:val="22"/>
          <w:szCs w:val="22"/>
        </w:rPr>
        <w:pict w14:anchorId="71A83C37">
          <v:group id="_x0000_s1030" style="position:absolute;left:0;text-align:left;margin-left:67.5pt;margin-top:15.5pt;width:466.4pt;height:0;z-index:-251657728;mso-position-horizontal-relative:page" coordorigin="1350,310" coordsize="9328,0">
            <v:shape id="_x0000_s1031" style="position:absolute;left:1350;top:310;width:9328;height:0" coordorigin="1350,310" coordsize="9328,0" path="m1350,310r9328,e" filled="f" strokeweight=".58pt">
              <v:path arrowok="t"/>
            </v:shape>
            <w10:wrap anchorx="page"/>
          </v:group>
        </w:pic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b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xp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rie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:</w:t>
      </w:r>
    </w:p>
    <w:p w14:paraId="2E45FC93" w14:textId="77777777" w:rsidR="00E54172" w:rsidRPr="00866582" w:rsidRDefault="00E54172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4DF74D65" w14:textId="77777777" w:rsidR="00E54172" w:rsidRPr="00866582" w:rsidRDefault="00866582">
      <w:pPr>
        <w:spacing w:before="11"/>
        <w:ind w:left="62" w:right="478"/>
        <w:jc w:val="center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The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er:    </w:t>
      </w:r>
      <w:r w:rsidRPr="00866582">
        <w:rPr>
          <w:rFonts w:asciiTheme="majorHAnsi" w:eastAsia="Calibri" w:hAnsiTheme="majorHAnsi" w:cs="Calibri"/>
          <w:spacing w:val="3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Gour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z w:val="22"/>
          <w:szCs w:val="22"/>
        </w:rPr>
        <w:t>et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</w:t>
      </w:r>
      <w:r w:rsidRPr="00866582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z w:val="22"/>
          <w:szCs w:val="22"/>
        </w:rPr>
        <w:t>7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–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09</w:t>
      </w:r>
    </w:p>
    <w:p w14:paraId="23610C29" w14:textId="77777777" w:rsidR="00E54172" w:rsidRPr="00866582" w:rsidRDefault="00866582">
      <w:pPr>
        <w:spacing w:before="11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18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months.</w:t>
      </w:r>
    </w:p>
    <w:p w14:paraId="5D1C4D05" w14:textId="77777777" w:rsidR="00E54172" w:rsidRPr="00866582" w:rsidRDefault="00866582">
      <w:pPr>
        <w:spacing w:before="5"/>
        <w:ind w:left="764" w:right="1149"/>
        <w:jc w:val="center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rience</w:t>
      </w:r>
      <w:r w:rsidRPr="00866582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n</w:t>
      </w:r>
      <w:r w:rsidRPr="00866582">
        <w:rPr>
          <w:rFonts w:asciiTheme="majorHAnsi" w:eastAsia="Calibri" w:hAnsiTheme="majorHAnsi" w:cs="Calibri"/>
          <w:sz w:val="22"/>
          <w:szCs w:val="22"/>
        </w:rPr>
        <w:t>um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inclu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eckou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z w:val="22"/>
          <w:szCs w:val="22"/>
        </w:rPr>
        <w:t>ls,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866582">
        <w:rPr>
          <w:rFonts w:asciiTheme="majorHAnsi" w:eastAsia="Calibri" w:hAnsiTheme="majorHAnsi" w:cs="Calibri"/>
          <w:sz w:val="22"/>
          <w:szCs w:val="22"/>
        </w:rPr>
        <w:t>,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ch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ry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offi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w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rk.</w:t>
      </w:r>
    </w:p>
    <w:p w14:paraId="21C3A7A3" w14:textId="77777777" w:rsidR="00E54172" w:rsidRPr="00866582" w:rsidRDefault="00866582">
      <w:pPr>
        <w:spacing w:before="5"/>
        <w:ind w:left="8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enjo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racting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with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lear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comp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re</w:t>
      </w:r>
      <w:r w:rsidRPr="00866582">
        <w:rPr>
          <w:rFonts w:asciiTheme="majorHAnsi" w:eastAsia="Calibri" w:hAnsiTheme="majorHAnsi" w:cs="Calibri"/>
          <w:sz w:val="22"/>
          <w:szCs w:val="22"/>
        </w:rPr>
        <w:t>hensive</w:t>
      </w:r>
      <w:r w:rsidRPr="00866582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custom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service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skil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s.</w:t>
      </w:r>
    </w:p>
    <w:p w14:paraId="6A02E47D" w14:textId="77777777" w:rsidR="00E54172" w:rsidRPr="00866582" w:rsidRDefault="00E54172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0C048C2B" w14:textId="77777777" w:rsidR="00E54172" w:rsidRPr="00866582" w:rsidRDefault="00866582">
      <w:pPr>
        <w:ind w:left="62" w:right="478"/>
        <w:jc w:val="center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The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Cre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: </w:t>
      </w:r>
      <w:r w:rsidRPr="00866582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ff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cream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shop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fa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or</w:t>
      </w:r>
      <w:r w:rsidRPr="00866582">
        <w:rPr>
          <w:rFonts w:asciiTheme="majorHAnsi" w:eastAsia="Calibri" w:hAnsiTheme="majorHAnsi" w:cs="Calibri"/>
          <w:sz w:val="22"/>
          <w:szCs w:val="22"/>
        </w:rPr>
        <w:t xml:space="preserve">y                                    </w:t>
      </w:r>
      <w:r w:rsidRPr="00866582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z w:val="22"/>
          <w:szCs w:val="22"/>
        </w:rPr>
        <w:t>9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–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10</w:t>
      </w:r>
    </w:p>
    <w:p w14:paraId="258211A8" w14:textId="77777777" w:rsidR="00E54172" w:rsidRPr="00866582" w:rsidRDefault="00866582">
      <w:pPr>
        <w:spacing w:before="9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part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ime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we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ken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z w:val="22"/>
          <w:szCs w:val="22"/>
        </w:rPr>
        <w:t>09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universi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st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09EC312D" w14:textId="77777777" w:rsidR="00E54172" w:rsidRPr="00866582" w:rsidRDefault="00866582">
      <w:pPr>
        <w:spacing w:before="5" w:line="245" w:lineRule="auto"/>
        <w:ind w:left="800" w:right="995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learnt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 barista,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her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impr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my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cust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mer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rv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ce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z w:val="22"/>
          <w:szCs w:val="22"/>
        </w:rPr>
        <w:t>ills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how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to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 xml:space="preserve">al </w:t>
      </w:r>
      <w:r w:rsidRPr="00866582">
        <w:rPr>
          <w:rFonts w:asciiTheme="majorHAnsi" w:eastAsia="Calibri" w:hAnsiTheme="majorHAnsi" w:cs="Calibri"/>
          <w:sz w:val="22"/>
          <w:szCs w:val="22"/>
        </w:rPr>
        <w:t>wi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diffi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ult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cus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ers.</w:t>
      </w:r>
    </w:p>
    <w:p w14:paraId="45274857" w14:textId="77777777" w:rsidR="00E54172" w:rsidRPr="00866582" w:rsidRDefault="00866582">
      <w:pPr>
        <w:spacing w:before="1"/>
        <w:ind w:left="8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also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assisted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facto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y,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king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pac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ging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go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z w:val="22"/>
          <w:szCs w:val="22"/>
        </w:rPr>
        <w:t>rmet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cream.</w:t>
      </w:r>
    </w:p>
    <w:p w14:paraId="0F0F05E7" w14:textId="77777777" w:rsidR="00E54172" w:rsidRPr="00866582" w:rsidRDefault="00E54172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4E622FA8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hAnsiTheme="majorHAnsi"/>
          <w:sz w:val="22"/>
          <w:szCs w:val="22"/>
        </w:rPr>
        <w:pict w14:anchorId="5E1AFC78">
          <v:group id="_x0000_s1028" style="position:absolute;left:0;text-align:left;margin-left:67.5pt;margin-top:15.5pt;width:466.4pt;height:0;z-index:-251656704;mso-position-horizontal-relative:page" coordorigin="1350,310" coordsize="9328,0">
            <v:shape id="_x0000_s1029" style="position:absolute;left:1350;top:310;width:9328;height:0" coordorigin="1350,310" coordsize="9328,0" path="m1350,310r9328,e" filled="f" strokeweight=".58pt">
              <v:path arrowok="t"/>
            </v:shape>
            <w10:wrap anchorx="page"/>
          </v:group>
        </w:pic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nt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s:</w:t>
      </w:r>
    </w:p>
    <w:p w14:paraId="27CB1779" w14:textId="77777777" w:rsidR="00E54172" w:rsidRPr="00866582" w:rsidRDefault="00E54172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355055D3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F94376" w14:textId="77777777" w:rsidR="00E54172" w:rsidRPr="00866582" w:rsidRDefault="00866582">
      <w:pPr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Played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fo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t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last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six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z w:val="22"/>
          <w:szCs w:val="22"/>
        </w:rPr>
        <w:t>ing</w:t>
      </w:r>
      <w:r w:rsidRPr="00866582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st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z w:val="22"/>
          <w:szCs w:val="22"/>
        </w:rPr>
        <w:t>or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866582">
        <w:rPr>
          <w:rFonts w:asciiTheme="majorHAnsi" w:eastAsia="Calibri" w:hAnsiTheme="majorHAnsi" w:cs="Calibri"/>
          <w:sz w:val="22"/>
          <w:szCs w:val="22"/>
        </w:rPr>
        <w:t>kland</w:t>
      </w:r>
      <w:r w:rsidRPr="0086658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Unive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z w:val="22"/>
          <w:szCs w:val="22"/>
        </w:rPr>
        <w:t>si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Rugby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Club.</w:t>
      </w:r>
    </w:p>
    <w:p w14:paraId="269DEE78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enjo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golf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skiing.</w:t>
      </w:r>
    </w:p>
    <w:p w14:paraId="13D23AF4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build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fi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gear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bikes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and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j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bike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.</w:t>
      </w:r>
    </w:p>
    <w:p w14:paraId="032C4F74" w14:textId="77777777" w:rsidR="00E54172" w:rsidRPr="00866582" w:rsidRDefault="00866582">
      <w:pPr>
        <w:spacing w:before="10"/>
        <w:ind w:left="449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866582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Oth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sts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include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music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d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art.</w:t>
      </w:r>
    </w:p>
    <w:p w14:paraId="55F0BA14" w14:textId="77777777" w:rsidR="00E54172" w:rsidRPr="00866582" w:rsidRDefault="00E54172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0F1F802A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848F25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7447A5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hAnsiTheme="majorHAnsi"/>
          <w:sz w:val="22"/>
          <w:szCs w:val="22"/>
        </w:rPr>
        <w:pict w14:anchorId="4C54766A">
          <v:group id="_x0000_s1026" style="position:absolute;left:0;text-align:left;margin-left:67.5pt;margin-top:15.5pt;width:466.4pt;height:0;z-index:-251655680;mso-position-horizontal-relative:page" coordorigin="1350,310" coordsize="9328,0">
            <v:shape id="_x0000_s1027" style="position:absolute;left:1350;top:310;width:9328;height:0" coordorigin="1350,310" coordsize="9328,0" path="m1350,310r9328,e" filled="f" strokeweight=".58pt">
              <v:path arrowok="t"/>
            </v:shape>
            <w10:wrap anchorx="page"/>
          </v:group>
        </w:pic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ferees:</w:t>
      </w:r>
    </w:p>
    <w:p w14:paraId="15ED708B" w14:textId="77777777" w:rsidR="00E54172" w:rsidRPr="00866582" w:rsidRDefault="00E5417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510331AD" w14:textId="77777777" w:rsidR="00E54172" w:rsidRPr="00866582" w:rsidRDefault="00866582">
      <w:pPr>
        <w:spacing w:before="16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z w:val="22"/>
          <w:szCs w:val="22"/>
        </w:rPr>
        <w:t>J</w:t>
      </w:r>
      <w:r w:rsidRPr="0086658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w w:val="101"/>
          <w:sz w:val="22"/>
          <w:szCs w:val="22"/>
        </w:rPr>
        <w:t>Brown</w:t>
      </w:r>
    </w:p>
    <w:p w14:paraId="0295A7FF" w14:textId="77777777" w:rsidR="00E54172" w:rsidRPr="00866582" w:rsidRDefault="00866582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021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9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866582">
        <w:rPr>
          <w:rFonts w:asciiTheme="majorHAnsi" w:eastAsia="Calibri" w:hAnsiTheme="majorHAnsi" w:cs="Calibri"/>
          <w:sz w:val="22"/>
          <w:szCs w:val="22"/>
        </w:rPr>
        <w:t>7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6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5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4</w:t>
      </w:r>
    </w:p>
    <w:p w14:paraId="425A9590" w14:textId="77777777" w:rsidR="00E54172" w:rsidRPr="00866582" w:rsidRDefault="00866582">
      <w:pPr>
        <w:spacing w:before="4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he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Groc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od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Mark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t</w:t>
      </w:r>
    </w:p>
    <w:p w14:paraId="28288A6F" w14:textId="77777777" w:rsidR="00E54172" w:rsidRPr="00866582" w:rsidRDefault="00866582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James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was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z w:val="22"/>
          <w:szCs w:val="22"/>
        </w:rPr>
        <w:t>riod</w:t>
      </w:r>
      <w:r w:rsidRPr="0086658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he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Groc</w:t>
      </w:r>
      <w:r w:rsidRPr="00866582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r.</w:t>
      </w:r>
    </w:p>
    <w:p w14:paraId="36539BFE" w14:textId="77777777" w:rsidR="00E54172" w:rsidRPr="00866582" w:rsidRDefault="00E54172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09426AE" w14:textId="77777777" w:rsidR="00E54172" w:rsidRPr="00866582" w:rsidRDefault="00866582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b/>
          <w:sz w:val="22"/>
          <w:szCs w:val="22"/>
        </w:rPr>
        <w:t>Ma</w:t>
      </w:r>
      <w:r w:rsidRPr="0086658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86658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866582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Cook</w:t>
      </w:r>
    </w:p>
    <w:p w14:paraId="0E9CBF06" w14:textId="77777777" w:rsidR="00E54172" w:rsidRPr="00866582" w:rsidRDefault="00866582">
      <w:pPr>
        <w:spacing w:before="4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09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866582">
        <w:rPr>
          <w:rFonts w:asciiTheme="majorHAnsi" w:eastAsia="Calibri" w:hAnsiTheme="majorHAnsi" w:cs="Calibri"/>
          <w:sz w:val="22"/>
          <w:szCs w:val="22"/>
        </w:rPr>
        <w:t>85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1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34</w:t>
      </w:r>
    </w:p>
    <w:p w14:paraId="2E590C8B" w14:textId="77777777" w:rsidR="00E54172" w:rsidRPr="00866582" w:rsidRDefault="00866582">
      <w:pPr>
        <w:spacing w:before="4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z w:val="22"/>
          <w:szCs w:val="22"/>
        </w:rPr>
        <w:t>he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Ic</w:t>
      </w:r>
      <w:r w:rsidRPr="00866582">
        <w:rPr>
          <w:rFonts w:asciiTheme="majorHAnsi" w:eastAsia="Calibri" w:hAnsiTheme="majorHAnsi" w:cs="Calibri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Cr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86658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P</w:t>
      </w:r>
      <w:r w:rsidRPr="00866582">
        <w:rPr>
          <w:rFonts w:asciiTheme="majorHAnsi" w:eastAsia="Calibri" w:hAnsiTheme="majorHAnsi" w:cs="Calibri"/>
          <w:spacing w:val="-1"/>
          <w:w w:val="101"/>
          <w:sz w:val="22"/>
          <w:szCs w:val="22"/>
        </w:rPr>
        <w:t>l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a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ce</w:t>
      </w:r>
    </w:p>
    <w:p w14:paraId="2942EF4A" w14:textId="77777777" w:rsidR="00E54172" w:rsidRPr="00866582" w:rsidRDefault="00866582">
      <w:pPr>
        <w:spacing w:before="5"/>
        <w:ind w:left="100"/>
        <w:rPr>
          <w:rFonts w:asciiTheme="majorHAnsi" w:eastAsia="Calibri" w:hAnsiTheme="majorHAnsi" w:cs="Calibri"/>
          <w:sz w:val="22"/>
          <w:szCs w:val="22"/>
        </w:rPr>
      </w:pPr>
      <w:r w:rsidRPr="00866582">
        <w:rPr>
          <w:rFonts w:asciiTheme="majorHAnsi" w:eastAsia="Calibri" w:hAnsiTheme="majorHAnsi" w:cs="Calibri"/>
          <w:sz w:val="22"/>
          <w:szCs w:val="22"/>
        </w:rPr>
        <w:t>Mary,</w:t>
      </w:r>
      <w:r w:rsidRPr="0086658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is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joint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owner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866582">
        <w:rPr>
          <w:rFonts w:asciiTheme="majorHAnsi" w:eastAsia="Calibri" w:hAnsiTheme="majorHAnsi" w:cs="Calibri"/>
          <w:sz w:val="22"/>
          <w:szCs w:val="22"/>
        </w:rPr>
        <w:t>f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866582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86658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866582">
        <w:rPr>
          <w:rFonts w:asciiTheme="majorHAnsi" w:eastAsia="Calibri" w:hAnsiTheme="majorHAnsi" w:cs="Calibri"/>
          <w:sz w:val="22"/>
          <w:szCs w:val="22"/>
        </w:rPr>
        <w:t>s</w:t>
      </w:r>
      <w:r w:rsidRPr="0086658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z w:val="22"/>
          <w:szCs w:val="22"/>
        </w:rPr>
        <w:t>family</w:t>
      </w:r>
      <w:r w:rsidRPr="0086658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business.</w:t>
      </w:r>
    </w:p>
    <w:p w14:paraId="07E2A59B" w14:textId="77777777" w:rsidR="00E54172" w:rsidRPr="00866582" w:rsidRDefault="00E54172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1CF7D5DF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D48614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28A4B3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43558D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35B2B5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156ADF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B1D1CC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CA2EFC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797C5F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A5280C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FE1E8A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E6673B" w14:textId="77777777" w:rsidR="00E54172" w:rsidRPr="00866582" w:rsidRDefault="00866582">
      <w:pPr>
        <w:spacing w:before="16"/>
        <w:ind w:right="115"/>
        <w:jc w:val="right"/>
        <w:rPr>
          <w:rFonts w:asciiTheme="majorHAnsi" w:eastAsia="Calibri" w:hAnsiTheme="majorHAnsi" w:cs="Calibri"/>
          <w:sz w:val="22"/>
          <w:szCs w:val="22"/>
        </w:rPr>
        <w:sectPr w:rsidR="00E54172" w:rsidRPr="00866582">
          <w:pgSz w:w="11920" w:h="16840"/>
          <w:pgMar w:top="1580" w:right="1140" w:bottom="280" w:left="1280" w:header="720" w:footer="720" w:gutter="0"/>
          <w:cols w:space="720"/>
        </w:sectPr>
      </w:pPr>
      <w:r w:rsidRPr="0086658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866582">
        <w:rPr>
          <w:rFonts w:asciiTheme="majorHAnsi" w:eastAsia="Calibri" w:hAnsiTheme="majorHAnsi" w:cs="Calibri"/>
          <w:sz w:val="22"/>
          <w:szCs w:val="22"/>
        </w:rPr>
        <w:t>ay</w:t>
      </w:r>
      <w:r w:rsidRPr="0086658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2</w:t>
      </w:r>
      <w:r w:rsidRPr="00866582">
        <w:rPr>
          <w:rFonts w:asciiTheme="majorHAnsi" w:eastAsia="Calibri" w:hAnsiTheme="majorHAnsi" w:cs="Calibri"/>
          <w:w w:val="101"/>
          <w:sz w:val="22"/>
          <w:szCs w:val="22"/>
        </w:rPr>
        <w:t>0</w:t>
      </w:r>
      <w:r w:rsidRPr="00866582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11</w:t>
      </w:r>
    </w:p>
    <w:p w14:paraId="061306C6" w14:textId="77777777" w:rsidR="00E54172" w:rsidRPr="00866582" w:rsidRDefault="00E54172">
      <w:pPr>
        <w:spacing w:line="200" w:lineRule="exact"/>
        <w:rPr>
          <w:rFonts w:asciiTheme="majorHAnsi" w:hAnsiTheme="majorHAnsi"/>
          <w:sz w:val="22"/>
          <w:szCs w:val="22"/>
        </w:rPr>
      </w:pPr>
    </w:p>
    <w:sectPr w:rsidR="00E54172" w:rsidRPr="00866582">
      <w:pgSz w:w="1192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006B91"/>
    <w:multiLevelType w:val="multilevel"/>
    <w:tmpl w:val="EC7870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72"/>
    <w:rsid w:val="00866582"/>
    <w:rsid w:val="00E5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09D8D16A"/>
  <w15:docId w15:val="{CE62856E-9BF4-41DE-89AA-2990CD47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665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saa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2021-03-22T17:37:00Z</dcterms:created>
  <dcterms:modified xsi:type="dcterms:W3CDTF">2021-03-22T18:00:00Z</dcterms:modified>
</cp:coreProperties>
</file>